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3769BBC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6442B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8415E35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EC7C1BD" w14:textId="0AD99FEC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8A51BF" w:rsidRPr="00C6442B">
        <w:rPr>
          <w:rFonts w:asciiTheme="minorHAnsi" w:hAnsiTheme="minorHAnsi" w:cstheme="minorHAnsi"/>
          <w:sz w:val="24"/>
          <w:szCs w:val="24"/>
          <w:lang w:val="sl-SI"/>
        </w:rPr>
        <w:t>VDT-Tu-19-3/2/2022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, katerega predmet je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 w:eastAsia="en-US"/>
        </w:rPr>
        <w:t xml:space="preserve"> </w:t>
      </w:r>
      <w:bookmarkStart w:id="0" w:name="_Hlk114480666"/>
      <w:r w:rsidR="008A51BF" w:rsidRPr="00C6442B">
        <w:rPr>
          <w:rFonts w:asciiTheme="minorHAnsi" w:hAnsiTheme="minorHAnsi" w:cstheme="minorHAnsi"/>
          <w:b/>
          <w:bCs/>
          <w:sz w:val="24"/>
          <w:szCs w:val="24"/>
          <w:lang w:val="sl-SI" w:eastAsia="en-US"/>
        </w:rPr>
        <w:t>»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Izvajanje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storitev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varovanja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ljudi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in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premoženja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z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varnostnikom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z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opravljanjem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nalog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receptorja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ter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izvajanje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obhodov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lokaciji</w:t>
      </w:r>
      <w:proofErr w:type="spellEnd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8A51BF" w:rsidRPr="00C6442B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naročnika</w:t>
      </w:r>
      <w:bookmarkEnd w:id="0"/>
      <w:proofErr w:type="spellEnd"/>
      <w:r w:rsidR="00D96C38" w:rsidRPr="00C6442B">
        <w:rPr>
          <w:rFonts w:asciiTheme="minorHAnsi" w:hAnsiTheme="minorHAnsi" w:cstheme="minorHAnsi"/>
          <w:b/>
          <w:bCs/>
          <w:sz w:val="24"/>
          <w:szCs w:val="24"/>
          <w:lang w:val="sl-SI" w:eastAsia="en-US"/>
        </w:rPr>
        <w:t>»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,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navajamo podatke o ponudniku, kot sledi:</w:t>
      </w:r>
    </w:p>
    <w:p w14:paraId="6060491F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C6442B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82F5A" w:rsidRPr="00C6442B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1B1CA41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4CEB87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2C26EA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CEB5FD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CC7DC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9ADB68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Funkcija: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5F4E69F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C47E45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C47E45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Samostojno</w:t>
            </w:r>
          </w:p>
          <w:p w14:paraId="5E43DD5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6C8ECCF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C47E45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C47E45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podizvajalcem/ci: </w:t>
            </w:r>
          </w:p>
          <w:p w14:paraId="3D5AC7D9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EB1A3A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E1078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56E9A9A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C47E45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C47E45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partnerjem/i:</w:t>
            </w:r>
          </w:p>
          <w:p w14:paraId="5D1EDBB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3E0BA9B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6370B9" w14:textId="77777777" w:rsidR="00582F5A" w:rsidRPr="00C6442B" w:rsidRDefault="00582F5A" w:rsidP="00C6442B">
            <w:pPr>
              <w:spacing w:line="276" w:lineRule="auto"/>
              <w:ind w:left="1140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04E84DB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(ustrezno označiti in vpisati; 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po potrebi </w:t>
            </w: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dodati polja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)</w:t>
            </w:r>
          </w:p>
        </w:tc>
      </w:tr>
    </w:tbl>
    <w:p w14:paraId="16B3C9C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A5067A2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07FF3D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7B9EA5B" w14:textId="77777777" w:rsidR="00582F5A" w:rsidRPr="00C6442B" w:rsidRDefault="00582F5A" w:rsidP="00C6442B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02604C7A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3628643" w14:textId="3673AE15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</w:t>
      </w:r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Zakona o integriteti in preprečevanju korupcije (</w:t>
      </w:r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Uradni list RS, št. 69/2011 – uradno prečiščeno besedilo, 158/20 in 3/22 -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).</w:t>
      </w:r>
    </w:p>
    <w:p w14:paraId="35C59D0C" w14:textId="77777777" w:rsidR="00582F5A" w:rsidRPr="00C6442B" w:rsidRDefault="00582F5A" w:rsidP="00C6442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7926A4A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A86BB6F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DD17068" w14:textId="7BCA1036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6D232E0" w14:textId="060B14E5" w:rsidR="00582F5A" w:rsidRPr="00C6442B" w:rsidRDefault="00582F5A" w:rsidP="00C47E45">
      <w:pPr>
        <w:spacing w:line="276" w:lineRule="auto"/>
        <w:ind w:right="-709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          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C47E45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</w:t>
      </w:r>
    </w:p>
    <w:p w14:paraId="28F6A733" w14:textId="626E1204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Podpis: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1979119E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A595D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F714E5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8D72A28" w14:textId="77A7EBBF" w:rsidR="00AB647B" w:rsidRPr="00C6442B" w:rsidRDefault="00AB647B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00BFF6B" w14:textId="6752574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CEA38F9" w14:textId="20988033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57AF2E8" w14:textId="28C5619C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73E6168" w14:textId="6F2BB46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B513FB" w14:textId="0FCC7D7F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2F7279C" w14:textId="4EB7678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D0BC0C4" w14:textId="76EF22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F1604A2" w14:textId="1ABC9AB0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8711A0" w14:textId="68BC101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C27B48" w14:textId="6D0037B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C668162" w14:textId="437E6A0A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3B6C883" w14:textId="7637435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11F8D8A" w14:textId="7285C9A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965321" w14:textId="4EFFE0D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9619FBA" w14:textId="4139739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136913" w14:textId="07B2F13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6DCB9B9" w14:textId="0CCDD9E2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2C6753" w14:textId="5284CC2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B987DFC" w14:textId="3425FE8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CED22A" w14:textId="6B6195D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9BE00E5" w14:textId="2935160D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49BC7C9" w14:textId="174C6C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9F59A0E" w14:textId="77777777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sectPr w:rsidR="00C75476" w:rsidRPr="00C6442B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2659BC0F" w:rsidR="002D1E28" w:rsidRPr="008F5C8D" w:rsidRDefault="00225385" w:rsidP="00C54E2A">
    <w:pPr>
      <w:pStyle w:val="Glava"/>
      <w:pBdr>
        <w:bottom w:val="single" w:sz="4" w:space="1" w:color="auto"/>
      </w:pBdr>
      <w:jc w:val="left"/>
      <w:rPr>
        <w:rFonts w:asciiTheme="minorHAnsi" w:hAnsiTheme="minorHAnsi" w:cstheme="minorHAnsi"/>
        <w:sz w:val="24"/>
        <w:szCs w:val="24"/>
        <w:lang w:val="sl-SI"/>
      </w:rPr>
    </w:pPr>
    <w:r w:rsidRPr="008F5C8D">
      <w:rPr>
        <w:rFonts w:asciiTheme="minorHAnsi" w:hAnsiTheme="minorHAnsi" w:cstheme="minorHAnsi"/>
        <w:sz w:val="24"/>
        <w:szCs w:val="24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92FB0"/>
    <w:rsid w:val="000B23FB"/>
    <w:rsid w:val="000F5FBF"/>
    <w:rsid w:val="00127916"/>
    <w:rsid w:val="00192FE6"/>
    <w:rsid w:val="001C4F06"/>
    <w:rsid w:val="001E1CA0"/>
    <w:rsid w:val="001E2D3C"/>
    <w:rsid w:val="001F1CBA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60BF"/>
    <w:rsid w:val="007357EB"/>
    <w:rsid w:val="00761915"/>
    <w:rsid w:val="007F2650"/>
    <w:rsid w:val="007F5BFB"/>
    <w:rsid w:val="00857F77"/>
    <w:rsid w:val="008A51BF"/>
    <w:rsid w:val="008B1F7A"/>
    <w:rsid w:val="008C571F"/>
    <w:rsid w:val="008E05DD"/>
    <w:rsid w:val="008F5C8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AE2547"/>
    <w:rsid w:val="00B016BC"/>
    <w:rsid w:val="00B375B2"/>
    <w:rsid w:val="00B543EA"/>
    <w:rsid w:val="00B6318C"/>
    <w:rsid w:val="00B723F2"/>
    <w:rsid w:val="00B954E5"/>
    <w:rsid w:val="00BB60DD"/>
    <w:rsid w:val="00BF5C42"/>
    <w:rsid w:val="00C12DF2"/>
    <w:rsid w:val="00C47E45"/>
    <w:rsid w:val="00C54E2A"/>
    <w:rsid w:val="00C6442B"/>
    <w:rsid w:val="00C75476"/>
    <w:rsid w:val="00C82C03"/>
    <w:rsid w:val="00CB1A5D"/>
    <w:rsid w:val="00CE718D"/>
    <w:rsid w:val="00D257F2"/>
    <w:rsid w:val="00D46ED7"/>
    <w:rsid w:val="00D76247"/>
    <w:rsid w:val="00D96C38"/>
    <w:rsid w:val="00E15521"/>
    <w:rsid w:val="00E22962"/>
    <w:rsid w:val="00E22DD9"/>
    <w:rsid w:val="00E872EE"/>
    <w:rsid w:val="00E9179D"/>
    <w:rsid w:val="00EA3E52"/>
    <w:rsid w:val="00EB1ACD"/>
    <w:rsid w:val="00EF1A94"/>
    <w:rsid w:val="00F00599"/>
    <w:rsid w:val="00F420A3"/>
    <w:rsid w:val="00FB6B59"/>
    <w:rsid w:val="00FC07A4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Nikolaja Jurgl</cp:lastModifiedBy>
  <cp:revision>26</cp:revision>
  <cp:lastPrinted>2014-06-19T09:00:00Z</cp:lastPrinted>
  <dcterms:created xsi:type="dcterms:W3CDTF">2020-09-15T10:53:00Z</dcterms:created>
  <dcterms:modified xsi:type="dcterms:W3CDTF">2022-10-13T09:02:00Z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